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0E472" w14:textId="64F88119" w:rsidR="006C4AF3" w:rsidRPr="0038190B" w:rsidRDefault="0038190B" w:rsidP="0038190B">
      <w:pPr>
        <w:spacing w:before="53"/>
        <w:ind w:left="112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38190B">
        <w:rPr>
          <w:rFonts w:asciiTheme="minorHAnsi" w:eastAsia="Arial" w:hAnsiTheme="minorHAnsi" w:cstheme="minorHAnsi"/>
          <w:b/>
          <w:spacing w:val="1"/>
          <w:sz w:val="24"/>
          <w:szCs w:val="24"/>
        </w:rPr>
        <w:t>Rea</w:t>
      </w:r>
      <w:r w:rsidRPr="0038190B">
        <w:rPr>
          <w:rFonts w:asciiTheme="minorHAnsi" w:eastAsia="Arial" w:hAnsiTheme="minorHAnsi" w:cstheme="minorHAnsi"/>
          <w:b/>
          <w:sz w:val="24"/>
          <w:szCs w:val="24"/>
        </w:rPr>
        <w:t>l</w:t>
      </w:r>
      <w:r w:rsidRPr="0038190B">
        <w:rPr>
          <w:rFonts w:asciiTheme="minorHAnsi" w:eastAsia="Arial" w:hAnsiTheme="minorHAnsi" w:cstheme="minorHAnsi"/>
          <w:b/>
          <w:spacing w:val="-6"/>
          <w:sz w:val="24"/>
          <w:szCs w:val="24"/>
        </w:rPr>
        <w:t xml:space="preserve"> </w:t>
      </w:r>
      <w:r w:rsidRPr="0038190B">
        <w:rPr>
          <w:rFonts w:asciiTheme="minorHAnsi" w:eastAsia="Arial" w:hAnsiTheme="minorHAnsi" w:cstheme="minorHAnsi"/>
          <w:b/>
          <w:spacing w:val="1"/>
          <w:sz w:val="24"/>
          <w:szCs w:val="24"/>
        </w:rPr>
        <w:t>Estat</w:t>
      </w:r>
      <w:r w:rsidRPr="0038190B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38190B">
        <w:rPr>
          <w:rFonts w:asciiTheme="minorHAnsi" w:eastAsia="Arial" w:hAnsiTheme="minorHAnsi" w:cstheme="minorHAnsi"/>
          <w:b/>
          <w:spacing w:val="-7"/>
          <w:sz w:val="24"/>
          <w:szCs w:val="24"/>
        </w:rPr>
        <w:t xml:space="preserve"> </w:t>
      </w:r>
      <w:r w:rsidRPr="0038190B">
        <w:rPr>
          <w:rFonts w:asciiTheme="minorHAnsi" w:eastAsia="Arial" w:hAnsiTheme="minorHAnsi" w:cstheme="minorHAnsi"/>
          <w:b/>
          <w:spacing w:val="1"/>
          <w:sz w:val="24"/>
          <w:szCs w:val="24"/>
        </w:rPr>
        <w:t>Off</w:t>
      </w:r>
      <w:r w:rsidRPr="0038190B">
        <w:rPr>
          <w:rFonts w:asciiTheme="minorHAnsi" w:eastAsia="Arial" w:hAnsiTheme="minorHAnsi" w:cstheme="minorHAnsi"/>
          <w:b/>
          <w:sz w:val="24"/>
          <w:szCs w:val="24"/>
        </w:rPr>
        <w:t>i</w:t>
      </w:r>
      <w:r w:rsidRPr="0038190B">
        <w:rPr>
          <w:rFonts w:asciiTheme="minorHAnsi" w:eastAsia="Arial" w:hAnsiTheme="minorHAnsi" w:cstheme="minorHAnsi"/>
          <w:b/>
          <w:spacing w:val="1"/>
          <w:sz w:val="24"/>
          <w:szCs w:val="24"/>
        </w:rPr>
        <w:t>c</w:t>
      </w:r>
      <w:r w:rsidRPr="0038190B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38190B">
        <w:rPr>
          <w:rFonts w:asciiTheme="minorHAnsi" w:eastAsia="Arial" w:hAnsiTheme="minorHAnsi" w:cstheme="minorHAnsi"/>
          <w:b/>
          <w:spacing w:val="-7"/>
          <w:sz w:val="24"/>
          <w:szCs w:val="24"/>
        </w:rPr>
        <w:t xml:space="preserve"> </w:t>
      </w:r>
      <w:r w:rsidRPr="0038190B">
        <w:rPr>
          <w:rFonts w:asciiTheme="minorHAnsi" w:eastAsia="Arial" w:hAnsiTheme="minorHAnsi" w:cstheme="minorHAnsi"/>
          <w:b/>
          <w:spacing w:val="1"/>
          <w:sz w:val="24"/>
          <w:szCs w:val="24"/>
        </w:rPr>
        <w:t>Manage</w:t>
      </w:r>
      <w:r w:rsidRPr="0038190B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38190B">
        <w:rPr>
          <w:rFonts w:asciiTheme="minorHAnsi" w:eastAsia="Arial" w:hAnsiTheme="minorHAnsi" w:cstheme="minorHAnsi"/>
          <w:b/>
          <w:spacing w:val="-12"/>
          <w:sz w:val="24"/>
          <w:szCs w:val="24"/>
        </w:rPr>
        <w:t xml:space="preserve"> </w:t>
      </w:r>
      <w:r w:rsidRPr="0038190B">
        <w:rPr>
          <w:rFonts w:asciiTheme="minorHAnsi" w:eastAsia="Arial" w:hAnsiTheme="minorHAnsi" w:cstheme="minorHAnsi"/>
          <w:b/>
          <w:spacing w:val="1"/>
          <w:sz w:val="24"/>
          <w:szCs w:val="24"/>
        </w:rPr>
        <w:t>(K</w:t>
      </w:r>
      <w:r w:rsidRPr="0038190B">
        <w:rPr>
          <w:rFonts w:asciiTheme="minorHAnsi" w:eastAsia="Arial" w:hAnsiTheme="minorHAnsi" w:cstheme="minorHAnsi"/>
          <w:b/>
          <w:sz w:val="24"/>
          <w:szCs w:val="24"/>
        </w:rPr>
        <w:t>i</w:t>
      </w:r>
      <w:r w:rsidRPr="0038190B">
        <w:rPr>
          <w:rFonts w:asciiTheme="minorHAnsi" w:eastAsia="Arial" w:hAnsiTheme="minorHAnsi" w:cstheme="minorHAnsi"/>
          <w:b/>
          <w:spacing w:val="1"/>
          <w:sz w:val="24"/>
          <w:szCs w:val="24"/>
        </w:rPr>
        <w:t>rk</w:t>
      </w:r>
      <w:r w:rsidRPr="0038190B">
        <w:rPr>
          <w:rFonts w:asciiTheme="minorHAnsi" w:eastAsia="Arial" w:hAnsiTheme="minorHAnsi" w:cstheme="minorHAnsi"/>
          <w:b/>
          <w:sz w:val="24"/>
          <w:szCs w:val="24"/>
        </w:rPr>
        <w:t>l</w:t>
      </w:r>
      <w:r w:rsidRPr="0038190B">
        <w:rPr>
          <w:rFonts w:asciiTheme="minorHAnsi" w:eastAsia="Arial" w:hAnsiTheme="minorHAnsi" w:cstheme="minorHAnsi"/>
          <w:b/>
          <w:spacing w:val="1"/>
          <w:sz w:val="24"/>
          <w:szCs w:val="24"/>
        </w:rPr>
        <w:t>and</w:t>
      </w:r>
      <w:r w:rsidRPr="0038190B">
        <w:rPr>
          <w:rFonts w:asciiTheme="minorHAnsi" w:eastAsia="Arial" w:hAnsiTheme="minorHAnsi" w:cstheme="minorHAnsi"/>
          <w:b/>
          <w:sz w:val="24"/>
          <w:szCs w:val="24"/>
        </w:rPr>
        <w:t>)</w:t>
      </w:r>
    </w:p>
    <w:p w14:paraId="4368EA84" w14:textId="77777777" w:rsidR="006C4AF3" w:rsidRPr="0038190B" w:rsidRDefault="006C4AF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F9A298" w14:textId="77777777" w:rsidR="006C4AF3" w:rsidRPr="0038190B" w:rsidRDefault="0038190B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escr</w:t>
      </w:r>
      <w:r w:rsidRPr="0038190B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b/>
          <w:w w:val="102"/>
          <w:sz w:val="22"/>
          <w:szCs w:val="22"/>
        </w:rPr>
        <w:t>:</w:t>
      </w:r>
    </w:p>
    <w:p w14:paraId="45DF767D" w14:textId="77777777" w:rsidR="006C4AF3" w:rsidRPr="0038190B" w:rsidRDefault="0038190B">
      <w:pPr>
        <w:spacing w:before="13" w:line="252" w:lineRule="auto"/>
        <w:ind w:left="112" w:right="119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Tea</w:t>
      </w:r>
      <w:r w:rsidRPr="0038190B">
        <w:rPr>
          <w:rFonts w:asciiTheme="minorHAnsi" w:eastAsia="Arial" w:hAnsiTheme="minorHAnsi" w:cstheme="minorHAnsi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38190B">
        <w:rPr>
          <w:rFonts w:asciiTheme="minorHAnsi" w:eastAsia="Arial" w:hAnsiTheme="minorHAnsi" w:cstheme="minorHAnsi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ook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ril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 xml:space="preserve">r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ask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ocesse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buy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e,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unc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as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38190B">
        <w:rPr>
          <w:rFonts w:asciiTheme="minorHAnsi" w:eastAsia="Arial" w:hAnsiTheme="minorHAnsi" w:cstheme="minorHAnsi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38190B">
        <w:rPr>
          <w:rFonts w:asciiTheme="minorHAnsi" w:eastAsia="Arial" w:hAnsiTheme="minorHAnsi" w:cstheme="minorHAnsi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oke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vendo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lfilli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du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8D16803" w14:textId="77777777" w:rsidR="006C4AF3" w:rsidRPr="0038190B" w:rsidRDefault="006C4AF3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4900353" w14:textId="77777777" w:rsidR="006C4AF3" w:rsidRPr="0038190B" w:rsidRDefault="0038190B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pon</w:t>
      </w:r>
      <w:r w:rsidRPr="0038190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b</w:t>
      </w:r>
      <w:r w:rsidRPr="0038190B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ili</w:t>
      </w:r>
      <w:r w:rsidRPr="0038190B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b/>
          <w:w w:val="102"/>
          <w:sz w:val="22"/>
          <w:szCs w:val="22"/>
        </w:rPr>
        <w:t>:</w:t>
      </w:r>
    </w:p>
    <w:p w14:paraId="23DC3E87" w14:textId="77777777" w:rsidR="006C4AF3" w:rsidRPr="0038190B" w:rsidRDefault="0038190B">
      <w:pPr>
        <w:spacing w:before="27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38190B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espond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phon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ebs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nqu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anne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53577D6F" w14:textId="77777777" w:rsidR="006C4AF3" w:rsidRPr="0038190B" w:rsidRDefault="0038190B">
      <w:pPr>
        <w:spacing w:before="26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38190B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Fac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38190B">
        <w:rPr>
          <w:rFonts w:asciiTheme="minorHAnsi" w:eastAsia="Arial" w:hAnsiTheme="minorHAnsi" w:cstheme="minorHAnsi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eek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38190B">
        <w:rPr>
          <w:rFonts w:asciiTheme="minorHAnsi" w:eastAsia="Arial" w:hAnsiTheme="minorHAnsi" w:cstheme="minorHAnsi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epo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5E73F499" w14:textId="77777777" w:rsidR="006C4AF3" w:rsidRPr="0038190B" w:rsidRDefault="0038190B">
      <w:pPr>
        <w:tabs>
          <w:tab w:val="left" w:pos="460"/>
        </w:tabs>
        <w:spacing w:before="21" w:line="251" w:lineRule="auto"/>
        <w:ind w:left="472" w:right="507" w:hanging="360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38190B">
        <w:rPr>
          <w:rFonts w:asciiTheme="minorHAnsi" w:hAnsiTheme="minorHAnsi" w:cstheme="minorHAnsi"/>
          <w:sz w:val="22"/>
          <w:szCs w:val="22"/>
        </w:rPr>
        <w:tab/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ospec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t/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fil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see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cus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onsh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da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abas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217B734A" w14:textId="77777777" w:rsidR="006C4AF3" w:rsidRPr="0038190B" w:rsidRDefault="0038190B">
      <w:pPr>
        <w:spacing w:before="16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38190B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fil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38190B">
        <w:rPr>
          <w:rFonts w:asciiTheme="minorHAnsi" w:eastAsia="Arial" w:hAnsiTheme="minorHAnsi" w:cstheme="minorHAnsi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ensu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docu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38190B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e.</w:t>
      </w:r>
    </w:p>
    <w:p w14:paraId="1802B254" w14:textId="77777777" w:rsidR="006C4AF3" w:rsidRPr="0038190B" w:rsidRDefault="0038190B">
      <w:pPr>
        <w:tabs>
          <w:tab w:val="left" w:pos="460"/>
        </w:tabs>
        <w:spacing w:before="26" w:line="247" w:lineRule="auto"/>
        <w:ind w:left="472" w:right="790" w:hanging="360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38190B">
        <w:rPr>
          <w:rFonts w:asciiTheme="minorHAnsi" w:hAnsiTheme="minorHAnsi" w:cstheme="minorHAnsi"/>
          <w:sz w:val="22"/>
          <w:szCs w:val="22"/>
        </w:rPr>
        <w:tab/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ssesse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chas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dead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A800F31" w14:textId="77777777" w:rsidR="006C4AF3" w:rsidRPr="0038190B" w:rsidRDefault="0038190B">
      <w:pPr>
        <w:spacing w:before="2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38190B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fir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oca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docu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key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</w:t>
      </w:r>
      <w:r w:rsidRPr="0038190B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DD39A00" w14:textId="77777777" w:rsidR="006C4AF3" w:rsidRPr="0038190B" w:rsidRDefault="0038190B">
      <w:pPr>
        <w:tabs>
          <w:tab w:val="left" w:pos="460"/>
        </w:tabs>
        <w:spacing w:before="26" w:line="251" w:lineRule="auto"/>
        <w:ind w:left="472" w:right="104" w:hanging="360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38190B">
        <w:rPr>
          <w:rFonts w:asciiTheme="minorHAnsi" w:hAnsiTheme="minorHAnsi" w:cstheme="minorHAnsi"/>
          <w:sz w:val="22"/>
          <w:szCs w:val="22"/>
        </w:rPr>
        <w:tab/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qua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lit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sys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ensu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mo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cons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evan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necessa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sa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19C7CB9E" w14:textId="77777777" w:rsidR="006C4AF3" w:rsidRPr="0038190B" w:rsidRDefault="0038190B">
      <w:pPr>
        <w:spacing w:before="1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38190B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unde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osu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ocedu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20DB292B" w14:textId="77777777" w:rsidR="006C4AF3" w:rsidRPr="0038190B" w:rsidRDefault="0038190B">
      <w:pPr>
        <w:tabs>
          <w:tab w:val="left" w:pos="460"/>
        </w:tabs>
        <w:spacing w:before="26" w:line="251" w:lineRule="auto"/>
        <w:ind w:left="472" w:right="65" w:hanging="360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38190B">
        <w:rPr>
          <w:rFonts w:asciiTheme="minorHAnsi" w:hAnsiTheme="minorHAnsi" w:cstheme="minorHAnsi"/>
          <w:sz w:val="22"/>
          <w:szCs w:val="22"/>
        </w:rPr>
        <w:tab/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dd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soc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pub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</w:t>
      </w:r>
      <w:r w:rsidRPr="0038190B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coo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38190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even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38190B">
        <w:rPr>
          <w:rFonts w:asciiTheme="minorHAnsi" w:eastAsia="Arial" w:hAnsiTheme="minorHAnsi" w:cstheme="minorHAnsi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suppo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supp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gene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enance</w:t>
      </w:r>
    </w:p>
    <w:p w14:paraId="12C71603" w14:textId="77777777" w:rsidR="006C4AF3" w:rsidRPr="0038190B" w:rsidRDefault="006C4AF3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AA43E30" w14:textId="77777777" w:rsidR="006C4AF3" w:rsidRPr="0038190B" w:rsidRDefault="0038190B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Q</w:t>
      </w:r>
      <w:r w:rsidRPr="0038190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ua</w:t>
      </w:r>
      <w:r w:rsidRPr="0038190B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ca</w:t>
      </w:r>
      <w:r w:rsidRPr="0038190B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ons</w:t>
      </w:r>
      <w:r w:rsidRPr="0038190B">
        <w:rPr>
          <w:rFonts w:asciiTheme="minorHAnsi" w:eastAsia="Arial" w:hAnsiTheme="minorHAnsi" w:cstheme="minorHAnsi"/>
          <w:b/>
          <w:w w:val="102"/>
          <w:sz w:val="22"/>
          <w:szCs w:val="22"/>
        </w:rPr>
        <w:t>:</w:t>
      </w:r>
    </w:p>
    <w:p w14:paraId="09F2B41F" w14:textId="77777777" w:rsidR="006C4AF3" w:rsidRPr="0038190B" w:rsidRDefault="0038190B">
      <w:pPr>
        <w:tabs>
          <w:tab w:val="left" w:pos="460"/>
        </w:tabs>
        <w:spacing w:before="27" w:line="251" w:lineRule="auto"/>
        <w:ind w:left="472" w:right="472" w:hanging="360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38190B">
        <w:rPr>
          <w:rFonts w:asciiTheme="minorHAnsi" w:hAnsiTheme="minorHAnsi" w:cstheme="minorHAnsi"/>
          <w:sz w:val="22"/>
          <w:szCs w:val="22"/>
        </w:rPr>
        <w:tab/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MA</w:t>
      </w:r>
      <w:r w:rsidRPr="0038190B">
        <w:rPr>
          <w:rFonts w:asciiTheme="minorHAnsi" w:eastAsia="Arial" w:hAnsiTheme="minorHAnsi" w:cstheme="minorHAnsi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base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co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38190B">
        <w:rPr>
          <w:rFonts w:asciiTheme="minorHAnsi" w:eastAsia="Arial" w:hAnsiTheme="minorHAnsi" w:cstheme="minorHAnsi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qu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ck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tl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3EF4C654" w14:textId="77777777" w:rsidR="006C4AF3" w:rsidRPr="0038190B" w:rsidRDefault="0038190B">
      <w:pPr>
        <w:spacing w:before="16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38190B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spe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;</w:t>
      </w:r>
      <w:r w:rsidRPr="0038190B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ritt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sk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ill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4F695FC7" w14:textId="77777777" w:rsidR="006C4AF3" w:rsidRPr="0038190B" w:rsidRDefault="0038190B">
      <w:pPr>
        <w:tabs>
          <w:tab w:val="left" w:pos="460"/>
        </w:tabs>
        <w:spacing w:before="21" w:line="251" w:lineRule="auto"/>
        <w:ind w:left="472" w:right="104" w:hanging="360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38190B">
        <w:rPr>
          <w:rFonts w:asciiTheme="minorHAnsi" w:hAnsiTheme="minorHAnsi" w:cstheme="minorHAnsi"/>
          <w:sz w:val="22"/>
          <w:szCs w:val="22"/>
        </w:rPr>
        <w:tab/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r-f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ocused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oac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hand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so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exceed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cus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expec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ons</w:t>
      </w:r>
    </w:p>
    <w:p w14:paraId="188C3847" w14:textId="77777777" w:rsidR="006C4AF3" w:rsidRPr="0038190B" w:rsidRDefault="0038190B">
      <w:pPr>
        <w:tabs>
          <w:tab w:val="left" w:pos="460"/>
        </w:tabs>
        <w:spacing w:before="16" w:line="251" w:lineRule="auto"/>
        <w:ind w:left="472" w:right="77" w:hanging="360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38190B">
        <w:rPr>
          <w:rFonts w:asciiTheme="minorHAnsi" w:hAnsiTheme="minorHAnsi" w:cstheme="minorHAnsi"/>
          <w:sz w:val="22"/>
          <w:szCs w:val="22"/>
        </w:rPr>
        <w:tab/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Tas</w:t>
      </w:r>
      <w:r w:rsidRPr="0038190B">
        <w:rPr>
          <w:rFonts w:asciiTheme="minorHAnsi" w:eastAsia="Arial" w:hAnsiTheme="minorHAnsi" w:cstheme="minorHAnsi"/>
          <w:sz w:val="22"/>
          <w:szCs w:val="22"/>
        </w:rPr>
        <w:t>k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38190B">
        <w:rPr>
          <w:rFonts w:asciiTheme="minorHAnsi" w:eastAsia="Arial" w:hAnsiTheme="minorHAnsi" w:cstheme="minorHAnsi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qua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zed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oughou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day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sens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of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gency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sona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accoun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ab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ili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5657AD3F" w14:textId="77777777" w:rsidR="006C4AF3" w:rsidRPr="0038190B" w:rsidRDefault="0038190B">
      <w:pPr>
        <w:spacing w:before="1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38190B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dap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qu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ck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espond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cha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enge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7C9E1F3A" w14:textId="77777777" w:rsidR="006C4AF3" w:rsidRPr="0038190B" w:rsidRDefault="0038190B">
      <w:pPr>
        <w:spacing w:before="26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38190B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equ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5920F000" w14:textId="77777777" w:rsidR="006C4AF3" w:rsidRPr="0038190B" w:rsidRDefault="006C4AF3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5FA41A9F" w14:textId="77777777" w:rsidR="006C4AF3" w:rsidRPr="0038190B" w:rsidRDefault="0038190B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38190B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b/>
          <w:spacing w:val="3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38190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b/>
          <w:spacing w:val="3"/>
          <w:sz w:val="22"/>
          <w:szCs w:val="22"/>
        </w:rPr>
        <w:t>Hou</w:t>
      </w:r>
      <w:r w:rsidRPr="0038190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38190B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ary:</w:t>
      </w:r>
    </w:p>
    <w:p w14:paraId="359E31CF" w14:textId="77777777" w:rsidR="006C4AF3" w:rsidRPr="0038190B" w:rsidRDefault="0038190B">
      <w:pPr>
        <w:spacing w:before="2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38190B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chedu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: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Fu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ll-ti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38190B">
        <w:rPr>
          <w:rFonts w:asciiTheme="minorHAnsi" w:eastAsia="Arial" w:hAnsiTheme="minorHAnsi" w:cstheme="minorHAnsi"/>
          <w:sz w:val="22"/>
          <w:szCs w:val="22"/>
        </w:rPr>
        <w:t>0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hou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base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onday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: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30a</w:t>
      </w:r>
      <w:r w:rsidRPr="0038190B">
        <w:rPr>
          <w:rFonts w:asciiTheme="minorHAnsi" w:eastAsia="Arial" w:hAnsiTheme="minorHAnsi" w:cstheme="minorHAnsi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: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30p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m</w:t>
      </w:r>
    </w:p>
    <w:p w14:paraId="10E9A932" w14:textId="77777777" w:rsidR="006C4AF3" w:rsidRPr="0038190B" w:rsidRDefault="0038190B">
      <w:pPr>
        <w:spacing w:before="26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38190B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fit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:</w:t>
      </w:r>
      <w:r w:rsidRPr="0038190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base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bonuses</w:t>
      </w:r>
    </w:p>
    <w:p w14:paraId="6F0C9237" w14:textId="77777777" w:rsidR="006C4AF3" w:rsidRPr="0038190B" w:rsidRDefault="0038190B">
      <w:pPr>
        <w:spacing w:before="26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38190B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z w:val="22"/>
          <w:szCs w:val="22"/>
        </w:rPr>
        <w:t>: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$40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50</w:t>
      </w:r>
      <w:r w:rsidRPr="0038190B">
        <w:rPr>
          <w:rFonts w:asciiTheme="minorHAnsi" w:eastAsia="Arial" w:hAnsiTheme="minorHAnsi" w:cstheme="minorHAnsi"/>
          <w:sz w:val="22"/>
          <w:szCs w:val="22"/>
        </w:rPr>
        <w:t>K</w:t>
      </w:r>
      <w:r w:rsidRPr="0038190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ye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base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qua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38190B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50524AE1" w14:textId="77777777" w:rsidR="006C4AF3" w:rsidRPr="0038190B" w:rsidRDefault="006C4AF3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00F802B" w14:textId="77777777" w:rsidR="006C4AF3" w:rsidRPr="0038190B" w:rsidRDefault="0038190B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38190B">
        <w:rPr>
          <w:rFonts w:asciiTheme="minorHAnsi" w:eastAsia="Arial" w:hAnsiTheme="minorHAnsi" w:cstheme="minorHAnsi"/>
          <w:b/>
          <w:spacing w:val="3"/>
          <w:sz w:val="22"/>
          <w:szCs w:val="22"/>
        </w:rPr>
        <w:t>ou</w:t>
      </w:r>
      <w:r w:rsidRPr="0038190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b/>
          <w:spacing w:val="3"/>
          <w:sz w:val="22"/>
          <w:szCs w:val="22"/>
        </w:rPr>
        <w:t>Th</w:t>
      </w:r>
      <w:r w:rsidRPr="0038190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b/>
          <w:w w:val="102"/>
          <w:sz w:val="22"/>
          <w:szCs w:val="22"/>
        </w:rPr>
        <w:t>:</w:t>
      </w:r>
    </w:p>
    <w:p w14:paraId="6DB4B0B5" w14:textId="77777777" w:rsidR="006C4AF3" w:rsidRPr="0038190B" w:rsidRDefault="0038190B">
      <w:pPr>
        <w:spacing w:before="13" w:line="251" w:lineRule="auto"/>
        <w:ind w:left="112" w:right="85"/>
        <w:rPr>
          <w:rFonts w:asciiTheme="minorHAnsi" w:eastAsia="Arial" w:hAnsiTheme="minorHAnsi" w:cstheme="minorHAnsi"/>
          <w:sz w:val="22"/>
          <w:szCs w:val="22"/>
        </w:rPr>
      </w:pP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38190B">
        <w:rPr>
          <w:rFonts w:asciiTheme="minorHAnsi" w:eastAsia="Arial" w:hAnsiTheme="minorHAnsi" w:cstheme="minorHAnsi"/>
          <w:sz w:val="22"/>
          <w:szCs w:val="22"/>
        </w:rPr>
        <w:t>7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hav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50</w:t>
      </w:r>
      <w:r w:rsidRPr="0038190B">
        <w:rPr>
          <w:rFonts w:asciiTheme="minorHAnsi" w:eastAsia="Arial" w:hAnsiTheme="minorHAnsi" w:cstheme="minorHAnsi"/>
          <w:sz w:val="22"/>
          <w:szCs w:val="22"/>
        </w:rPr>
        <w:t>0</w:t>
      </w:r>
      <w:r w:rsidRPr="0038190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uge</w:t>
      </w:r>
      <w:r w:rsidRPr="0038190B">
        <w:rPr>
          <w:rFonts w:asciiTheme="minorHAnsi" w:eastAsia="Arial" w:hAnsiTheme="minorHAnsi" w:cstheme="minorHAnsi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z w:val="22"/>
          <w:szCs w:val="22"/>
        </w:rPr>
        <w:t>.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’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 xml:space="preserve">a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z w:val="22"/>
          <w:szCs w:val="22"/>
        </w:rPr>
        <w:t>g</w:t>
      </w:r>
      <w:r w:rsidRPr="0038190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base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z w:val="22"/>
          <w:szCs w:val="22"/>
        </w:rPr>
        <w:t>n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qu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iliti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8190B">
        <w:rPr>
          <w:rFonts w:asciiTheme="minorHAnsi" w:eastAsia="Arial" w:hAnsiTheme="minorHAnsi" w:cstheme="minorHAnsi"/>
          <w:sz w:val="22"/>
          <w:szCs w:val="22"/>
        </w:rPr>
        <w:t>.</w:t>
      </w:r>
      <w:r w:rsidRPr="0038190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 xml:space="preserve">r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succes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nke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oyee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z w:val="22"/>
          <w:szCs w:val="22"/>
        </w:rPr>
        <w:t>–</w:t>
      </w:r>
      <w:r w:rsidRPr="0038190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z w:val="22"/>
          <w:szCs w:val="22"/>
        </w:rPr>
        <w:t>a</w:t>
      </w:r>
      <w:r w:rsidRPr="003819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cohes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coo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z w:val="22"/>
          <w:szCs w:val="22"/>
        </w:rPr>
        <w:t>m</w:t>
      </w:r>
      <w:r w:rsidRPr="0038190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8190B">
        <w:rPr>
          <w:rFonts w:asciiTheme="minorHAnsi" w:eastAsia="Arial" w:hAnsiTheme="minorHAnsi" w:cstheme="minorHAnsi"/>
          <w:sz w:val="22"/>
          <w:szCs w:val="22"/>
        </w:rPr>
        <w:t>o</w:t>
      </w:r>
      <w:r w:rsidRPr="003819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sha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on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38190B">
        <w:rPr>
          <w:rFonts w:asciiTheme="minorHAnsi" w:eastAsia="Arial" w:hAnsiTheme="minorHAnsi" w:cstheme="minorHAnsi"/>
          <w:sz w:val="22"/>
          <w:szCs w:val="22"/>
        </w:rPr>
        <w:t>y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38190B">
        <w:rPr>
          <w:rFonts w:asciiTheme="minorHAnsi" w:eastAsia="Arial" w:hAnsiTheme="minorHAnsi" w:cstheme="minorHAnsi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goa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,</w:t>
      </w:r>
      <w:r w:rsidRPr="0038190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38190B">
        <w:rPr>
          <w:rFonts w:asciiTheme="minorHAnsi" w:eastAsia="Arial" w:hAnsiTheme="minorHAnsi" w:cstheme="minorHAnsi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z w:val="22"/>
          <w:szCs w:val="22"/>
        </w:rPr>
        <w:t>’</w:t>
      </w:r>
      <w:r w:rsidRPr="0038190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  <w:u w:val="single" w:color="353535"/>
        </w:rPr>
        <w:t>co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  <w:u w:val="single" w:color="353535"/>
        </w:rPr>
        <w:t>m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  <w:u w:val="single" w:color="353535"/>
        </w:rPr>
        <w:t>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  <w:u w:val="single" w:color="353535"/>
        </w:rPr>
        <w:t>l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  <w:u w:val="single" w:color="353535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  <w:u w:val="single" w:color="353535"/>
        </w:rPr>
        <w:t>t</w:t>
      </w:r>
      <w:r w:rsidRPr="0038190B">
        <w:rPr>
          <w:rFonts w:asciiTheme="minorHAnsi" w:eastAsia="Arial" w:hAnsiTheme="minorHAnsi" w:cstheme="minorHAnsi"/>
          <w:sz w:val="22"/>
          <w:szCs w:val="22"/>
          <w:u w:val="single" w:color="353535"/>
        </w:rPr>
        <w:t>e</w:t>
      </w:r>
      <w:r w:rsidRPr="0038190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8190B">
        <w:rPr>
          <w:rFonts w:asciiTheme="minorHAnsi" w:eastAsia="Arial" w:hAnsiTheme="minorHAnsi" w:cstheme="minorHAnsi"/>
          <w:sz w:val="22"/>
          <w:szCs w:val="22"/>
        </w:rPr>
        <w:t>.</w:t>
      </w:r>
      <w:r w:rsidRPr="0038190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eop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8190B">
        <w:rPr>
          <w:rFonts w:asciiTheme="minorHAnsi" w:eastAsia="Arial" w:hAnsiTheme="minorHAnsi" w:cstheme="minorHAnsi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38190B">
        <w:rPr>
          <w:rFonts w:asciiTheme="minorHAnsi" w:eastAsia="Arial" w:hAnsiTheme="minorHAnsi" w:cstheme="minorHAnsi"/>
          <w:sz w:val="22"/>
          <w:szCs w:val="22"/>
        </w:rPr>
        <w:t>.</w:t>
      </w:r>
      <w:r w:rsidRPr="0038190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8190B">
        <w:rPr>
          <w:rFonts w:asciiTheme="minorHAnsi" w:eastAsia="Arial" w:hAnsiTheme="minorHAnsi" w:cstheme="minorHAnsi"/>
          <w:spacing w:val="2"/>
          <w:sz w:val="22"/>
          <w:szCs w:val="22"/>
        </w:rPr>
        <w:t>esu</w:t>
      </w:r>
      <w:r w:rsidRPr="0038190B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38190B">
        <w:rPr>
          <w:rFonts w:asciiTheme="minorHAnsi" w:eastAsia="Arial" w:hAnsiTheme="minorHAnsi" w:cstheme="minorHAnsi"/>
          <w:sz w:val="22"/>
          <w:szCs w:val="22"/>
        </w:rPr>
        <w:t>s</w:t>
      </w:r>
      <w:r w:rsidRPr="0038190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8190B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38190B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38190B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ven</w:t>
      </w:r>
      <w:r w:rsidRPr="0038190B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®</w:t>
      </w:r>
      <w:r w:rsidRPr="0038190B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7EC0DB6" w14:textId="77777777" w:rsidR="006C4AF3" w:rsidRPr="0038190B" w:rsidRDefault="006C4AF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8D94D9" w14:textId="7A8D740C" w:rsidR="006C4AF3" w:rsidRPr="0038190B" w:rsidRDefault="006C4AF3">
      <w:pPr>
        <w:spacing w:before="38"/>
        <w:ind w:left="112"/>
        <w:rPr>
          <w:rFonts w:asciiTheme="minorHAnsi" w:eastAsia="Arial" w:hAnsiTheme="minorHAnsi" w:cstheme="minorHAnsi"/>
          <w:sz w:val="22"/>
          <w:szCs w:val="22"/>
        </w:rPr>
      </w:pPr>
    </w:p>
    <w:sectPr w:rsidR="006C4AF3" w:rsidRPr="0038190B">
      <w:type w:val="continuous"/>
      <w:pgSz w:w="12240" w:h="15840"/>
      <w:pgMar w:top="1100" w:right="11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D7294"/>
    <w:multiLevelType w:val="multilevel"/>
    <w:tmpl w:val="F68059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AF3"/>
    <w:rsid w:val="0038190B"/>
    <w:rsid w:val="006C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D00C1"/>
  <w15:docId w15:val="{12C072F8-55D3-4EFF-A345-56B1C676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2021-04-15T13:39:00Z</dcterms:created>
  <dcterms:modified xsi:type="dcterms:W3CDTF">2021-04-15T13:42:00Z</dcterms:modified>
</cp:coreProperties>
</file>